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02E473EB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3FC2DC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56232626" w14:textId="15FBEF42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C873E7">
        <w:rPr>
          <w:rFonts w:ascii="Arial" w:hAnsi="Arial" w:cs="Arial"/>
          <w:b/>
          <w:lang w:val="sl-SI"/>
        </w:rPr>
        <w:t>4</w:t>
      </w:r>
      <w:r w:rsidRPr="00576FFF">
        <w:rPr>
          <w:rFonts w:ascii="Arial" w:hAnsi="Arial" w:cs="Arial"/>
          <w:b/>
          <w:lang w:val="sl-SI"/>
        </w:rPr>
        <w:t>/202</w:t>
      </w:r>
      <w:r w:rsidR="00C873E7">
        <w:rPr>
          <w:rFonts w:ascii="Arial" w:hAnsi="Arial" w:cs="Arial"/>
          <w:b/>
          <w:lang w:val="sl-SI"/>
        </w:rPr>
        <w:t>2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C873E7">
        <w:rPr>
          <w:rFonts w:ascii="Arial" w:hAnsi="Arial" w:cs="Arial"/>
          <w:b/>
          <w:bCs/>
          <w:lang w:val="sl-SI"/>
        </w:rPr>
        <w:t>i</w:t>
      </w:r>
      <w:r w:rsidR="00C873E7" w:rsidRPr="00C873E7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1D7B6170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2155D32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270EBD3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3D41442C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A735FF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A735FF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A735FF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2A2773EA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14:paraId="4696AE66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1DAD6975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4BBF0B9" w14:textId="140A9929" w:rsidR="00A735FF" w:rsidRPr="00A735FF" w:rsidRDefault="00A735FF" w:rsidP="00A735FF">
      <w:pPr>
        <w:spacing w:line="260" w:lineRule="exact"/>
        <w:rPr>
          <w:rFonts w:ascii="Arial" w:hAnsi="Arial" w:cs="Arial"/>
          <w:lang w:val="sl-SI"/>
        </w:rPr>
      </w:pPr>
      <w:r w:rsidRPr="00A735FF">
        <w:rPr>
          <w:rFonts w:ascii="Arial" w:hAnsi="Arial" w:cs="Arial"/>
          <w:sz w:val="18"/>
          <w:szCs w:val="18"/>
          <w:lang w:val="sl-SI"/>
        </w:rPr>
        <w:t>I</w:t>
      </w:r>
      <w:r w:rsidRPr="00A735FF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A735FF">
        <w:rPr>
          <w:rFonts w:ascii="Arial" w:hAnsi="Arial" w:cs="Arial"/>
          <w:lang w:val="sl-SI"/>
        </w:rPr>
        <w:t xml:space="preserve"> </w:t>
      </w:r>
      <w:bookmarkEnd w:id="2"/>
      <w:r w:rsidRPr="00A735FF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A735FF">
        <w:rPr>
          <w:rFonts w:ascii="Arial" w:hAnsi="Arial" w:cs="Arial"/>
          <w:lang w:val="sl-SI"/>
        </w:rPr>
        <w:t>ZDeb</w:t>
      </w:r>
      <w:proofErr w:type="spellEnd"/>
      <w:r w:rsidRPr="00A735FF">
        <w:rPr>
          <w:rFonts w:ascii="Arial" w:hAnsi="Arial" w:cs="Arial"/>
          <w:lang w:val="sl-SI"/>
        </w:rPr>
        <w:t xml:space="preserve">; </w:t>
      </w:r>
      <w:proofErr w:type="spellStart"/>
      <w:r w:rsidRPr="00A735FF">
        <w:rPr>
          <w:rFonts w:ascii="Arial" w:hAnsi="Arial" w:cs="Arial"/>
          <w:lang w:val="sl-SI"/>
        </w:rPr>
        <w:t>ZIntPK</w:t>
      </w:r>
      <w:proofErr w:type="spellEnd"/>
      <w:r w:rsidRPr="00A735FF">
        <w:rPr>
          <w:rFonts w:ascii="Arial" w:hAnsi="Arial" w:cs="Arial"/>
          <w:lang w:val="sl-SI"/>
        </w:rPr>
        <w:t>)</w:t>
      </w:r>
      <w:r>
        <w:rPr>
          <w:rFonts w:ascii="Arial" w:hAnsi="Arial" w:cs="Arial"/>
          <w:lang w:val="sl-SI"/>
        </w:rPr>
        <w:t xml:space="preserve">. </w:t>
      </w:r>
    </w:p>
    <w:p w14:paraId="1C34D38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31A31CE3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5997F134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350D2F55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55DDA8BE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339F6B33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lastRenderedPageBreak/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  <w:footnote w:id="1">
    <w:p w14:paraId="290EAC32" w14:textId="77777777" w:rsidR="00A735FF" w:rsidRPr="006267D4" w:rsidRDefault="00A735FF" w:rsidP="00A735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0A3A" w14:textId="77777777" w:rsidR="007357EB" w:rsidRDefault="00A735FF">
    <w:pPr>
      <w:rPr>
        <w:lang w:val="sl-SI" w:eastAsia="sl-SI"/>
      </w:rPr>
    </w:pPr>
    <w:r>
      <w:rPr>
        <w:noProof/>
      </w:rPr>
      <w:pict w14:anchorId="53108F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1C3138E6" w14:textId="77777777" w:rsidR="007357EB" w:rsidRDefault="007357EB"/>
  <w:p w14:paraId="2760A3A0" w14:textId="77777777" w:rsidR="007357EB" w:rsidRDefault="007357EB"/>
  <w:p w14:paraId="41720352" w14:textId="77777777" w:rsidR="007357EB" w:rsidRDefault="007357EB"/>
  <w:p w14:paraId="4DF64498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7BB252F5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32575BF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4F22D3DD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A42D66"/>
    <w:rsid w:val="00A7112C"/>
    <w:rsid w:val="00A735FF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873E7"/>
    <w:rsid w:val="00CE718D"/>
    <w:rsid w:val="00D257F2"/>
    <w:rsid w:val="00D46ED7"/>
    <w:rsid w:val="00D76247"/>
    <w:rsid w:val="00DE39D3"/>
    <w:rsid w:val="00DF228D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10</cp:revision>
  <cp:lastPrinted>2014-06-19T09:00:00Z</cp:lastPrinted>
  <dcterms:created xsi:type="dcterms:W3CDTF">2020-09-11T08:18:00Z</dcterms:created>
  <dcterms:modified xsi:type="dcterms:W3CDTF">2022-03-29T12:55:00Z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